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ACB48" w14:textId="77777777" w:rsidR="008B0050" w:rsidRPr="009E25CC" w:rsidRDefault="007F65D5" w:rsidP="002A7BF1">
      <w:pPr>
        <w:spacing w:line="276" w:lineRule="auto"/>
        <w:jc w:val="center"/>
        <w:rPr>
          <w:b/>
          <w:sz w:val="24"/>
          <w:szCs w:val="24"/>
        </w:rPr>
      </w:pPr>
      <w:bookmarkStart w:id="0" w:name="_Toc493071486"/>
      <w:r w:rsidRPr="009E25CC">
        <w:rPr>
          <w:b/>
          <w:sz w:val="24"/>
          <w:szCs w:val="24"/>
        </w:rPr>
        <w:t>ANEXO I</w:t>
      </w:r>
      <w:bookmarkEnd w:id="0"/>
    </w:p>
    <w:p w14:paraId="5AC5725B" w14:textId="77777777" w:rsidR="009E25CC" w:rsidRDefault="00E42B1A" w:rsidP="002A7BF1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FICHA DEL PREDIO</w:t>
      </w:r>
    </w:p>
    <w:p w14:paraId="63C0E7CB" w14:textId="4A98EB5E" w:rsidR="000C2977" w:rsidRDefault="008567C8" w:rsidP="002A7BF1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FOTO AEREA</w:t>
      </w:r>
    </w:p>
    <w:p w14:paraId="678A441F" w14:textId="43A4B46F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20AAEB7B" w14:textId="5309CAC2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39B463BF" w14:textId="611E70FA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67E0FE1C" w14:textId="036ECAA6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4C60E37F" w14:textId="1C1699FE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2A1E6317" w14:textId="2C8799BC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69219883" w14:textId="4E3522AE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67805941" w14:textId="3432CA4E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1B87EE0D" w14:textId="31352F54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60656C80" w14:textId="48D1ADC9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2F04DD06" w14:textId="11FCBEBD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282E1DBF" w14:textId="7990506B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306A0BF6" w14:textId="568E36E6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28DCF038" w14:textId="69BEA1A1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514B7A8C" w14:textId="24205AC0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0846362B" w14:textId="73CEBA0A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5CC3F775" w14:textId="2B72786D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6182B2AE" w14:textId="555E72C2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23655724" w14:textId="6975B242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63448449" w14:textId="18C6E98F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21FAC24F" w14:textId="6C3D9A57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1256ECAD" w14:textId="547123E9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137B732B" w14:textId="1EBF7079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314AA175" w14:textId="5F2EBFC6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1F7FF9DB" w14:textId="2BB0B60E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3544F6B3" w14:textId="1901332A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5E148954" w14:textId="3D865F90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670CDF04" w14:textId="128D04CC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46FDAF9F" w14:textId="07610A31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30D09D3E" w14:textId="159295C2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33880320" w14:textId="6593C7E1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7167DD2D" w14:textId="0029C925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5E1637B4" w14:textId="59E43E1D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242FC44A" w14:textId="77777777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6F810CFC" w14:textId="4C8F40FC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2EBCDBD0" w14:textId="76AF0EBF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34D5AA6D" w14:textId="347D3AEC" w:rsidR="00D86D63" w:rsidRDefault="00D86D63" w:rsidP="002A7BF1">
      <w:pPr>
        <w:spacing w:line="276" w:lineRule="auto"/>
        <w:jc w:val="center"/>
        <w:rPr>
          <w:b/>
          <w:sz w:val="24"/>
          <w:szCs w:val="24"/>
        </w:rPr>
      </w:pPr>
    </w:p>
    <w:p w14:paraId="434A2CE0" w14:textId="77777777" w:rsidR="00D86D63" w:rsidRDefault="00D86D63" w:rsidP="002A7BF1">
      <w:pPr>
        <w:spacing w:line="276" w:lineRule="auto"/>
        <w:jc w:val="center"/>
        <w:rPr>
          <w:b/>
          <w:sz w:val="24"/>
          <w:szCs w:val="24"/>
        </w:rPr>
      </w:pPr>
    </w:p>
    <w:p w14:paraId="65BCEEFD" w14:textId="2A8C5CAD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p w14:paraId="65CC1DDB" w14:textId="3C4EDD39" w:rsidR="0058357C" w:rsidRDefault="0058357C" w:rsidP="002A7BF1">
      <w:pPr>
        <w:spacing w:line="276" w:lineRule="auto"/>
        <w:jc w:val="center"/>
        <w:rPr>
          <w:b/>
          <w:sz w:val="24"/>
          <w:szCs w:val="24"/>
        </w:rPr>
      </w:pPr>
    </w:p>
    <w:tbl>
      <w:tblPr>
        <w:tblStyle w:val="TableNormal"/>
        <w:tblW w:w="10416" w:type="dxa"/>
        <w:tblInd w:w="2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229"/>
        <w:gridCol w:w="1937"/>
        <w:gridCol w:w="1462"/>
        <w:gridCol w:w="1390"/>
        <w:gridCol w:w="1705"/>
        <w:gridCol w:w="1505"/>
      </w:tblGrid>
      <w:tr w:rsidR="008567C8" w14:paraId="1C2FA6B2" w14:textId="77777777" w:rsidTr="00C51F5D">
        <w:trPr>
          <w:trHeight w:val="371"/>
        </w:trPr>
        <w:tc>
          <w:tcPr>
            <w:tcW w:w="1188" w:type="dxa"/>
            <w:tcBorders>
              <w:right w:val="single" w:sz="4" w:space="0" w:color="000000"/>
            </w:tcBorders>
          </w:tcPr>
          <w:p w14:paraId="3877FBB6" w14:textId="3C309C79" w:rsidR="0058357C" w:rsidRPr="0058357C" w:rsidRDefault="009E25CC" w:rsidP="0058357C">
            <w:pPr>
              <w:pStyle w:val="TableParagraph"/>
              <w:spacing w:before="5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9228" w:type="dxa"/>
            <w:gridSpan w:val="6"/>
            <w:tcBorders>
              <w:left w:val="single" w:sz="4" w:space="0" w:color="000000"/>
            </w:tcBorders>
          </w:tcPr>
          <w:p w14:paraId="6E004A4F" w14:textId="2949B892" w:rsidR="008567C8" w:rsidRPr="007E1DE3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sz w:val="20"/>
                <w:szCs w:val="20"/>
              </w:rPr>
            </w:pPr>
            <w:r w:rsidRPr="007E1DE3">
              <w:rPr>
                <w:rFonts w:ascii="Arial" w:hAnsi="Arial" w:cs="Arial"/>
                <w:b/>
                <w:sz w:val="20"/>
                <w:szCs w:val="20"/>
              </w:rPr>
              <w:t>IDENTIFICACION</w:t>
            </w:r>
          </w:p>
        </w:tc>
      </w:tr>
      <w:tr w:rsidR="008567C8" w14:paraId="27167C0F" w14:textId="77777777" w:rsidTr="00C51F5D">
        <w:trPr>
          <w:trHeight w:val="471"/>
        </w:trPr>
        <w:tc>
          <w:tcPr>
            <w:tcW w:w="241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6B1AC704" w14:textId="64583C79" w:rsidR="008567C8" w:rsidRPr="007E1DE3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1DE3">
              <w:rPr>
                <w:rFonts w:ascii="Arial" w:hAnsi="Arial" w:cs="Arial"/>
                <w:b/>
                <w:sz w:val="16"/>
                <w:szCs w:val="16"/>
              </w:rPr>
              <w:t>Departamento</w:t>
            </w:r>
            <w:proofErr w:type="spellEnd"/>
          </w:p>
        </w:tc>
        <w:tc>
          <w:tcPr>
            <w:tcW w:w="19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51C1CF" w14:textId="52F3B787" w:rsidR="008567C8" w:rsidRPr="007E1DE3" w:rsidRDefault="008567C8" w:rsidP="008567C8">
            <w:pPr>
              <w:pStyle w:val="TableParagraph"/>
              <w:spacing w:before="28"/>
              <w:ind w:left="14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52EFD" w14:textId="6DF4C101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8567C8">
              <w:rPr>
                <w:rFonts w:ascii="Arial" w:hAnsi="Arial" w:cs="Arial"/>
                <w:b/>
                <w:sz w:val="18"/>
                <w:szCs w:val="18"/>
              </w:rPr>
              <w:t>Localidad</w:t>
            </w:r>
            <w:proofErr w:type="spellEnd"/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0E0E0"/>
          </w:tcPr>
          <w:p w14:paraId="44688570" w14:textId="6DCD438D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8D3F83E" w14:textId="7680C81D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  <w:r w:rsidRPr="008567C8">
              <w:rPr>
                <w:rFonts w:ascii="Arial" w:hAnsi="Arial" w:cs="Arial"/>
                <w:b/>
                <w:sz w:val="18"/>
                <w:szCs w:val="18"/>
              </w:rPr>
              <w:t>CCZ / Municipio</w:t>
            </w:r>
          </w:p>
        </w:tc>
        <w:tc>
          <w:tcPr>
            <w:tcW w:w="150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E0E0E0"/>
          </w:tcPr>
          <w:p w14:paraId="76E76B90" w14:textId="77777777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567C8" w14:paraId="55DF58DB" w14:textId="77777777" w:rsidTr="00C51F5D">
        <w:trPr>
          <w:trHeight w:val="469"/>
        </w:trPr>
        <w:tc>
          <w:tcPr>
            <w:tcW w:w="241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11F5" w14:textId="0DEE3812" w:rsidR="008567C8" w:rsidRPr="007E1DE3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E1DE3">
              <w:rPr>
                <w:rFonts w:ascii="Arial" w:hAnsi="Arial" w:cs="Arial"/>
                <w:b/>
                <w:sz w:val="16"/>
                <w:szCs w:val="16"/>
              </w:rPr>
              <w:t>Dimensiones</w:t>
            </w:r>
            <w:proofErr w:type="spellEnd"/>
            <w:r w:rsidRPr="007E1DE3">
              <w:rPr>
                <w:rFonts w:ascii="Arial" w:hAnsi="Arial" w:cs="Arial"/>
                <w:b/>
                <w:sz w:val="16"/>
                <w:szCs w:val="16"/>
              </w:rPr>
              <w:t xml:space="preserve"> del </w:t>
            </w:r>
            <w:proofErr w:type="spellStart"/>
            <w:r w:rsidRPr="007E1DE3">
              <w:rPr>
                <w:rFonts w:ascii="Arial" w:hAnsi="Arial" w:cs="Arial"/>
                <w:b/>
                <w:sz w:val="16"/>
                <w:szCs w:val="16"/>
              </w:rPr>
              <w:t>Predio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97BAEB" w14:textId="77777777" w:rsidR="008567C8" w:rsidRPr="007E1DE3" w:rsidRDefault="008567C8" w:rsidP="008567C8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BE2F" w14:textId="4ABE693B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  <w:r w:rsidRPr="008567C8">
              <w:rPr>
                <w:rFonts w:ascii="Arial" w:hAnsi="Arial" w:cs="Arial"/>
                <w:b/>
                <w:sz w:val="18"/>
                <w:szCs w:val="18"/>
              </w:rPr>
              <w:t>Padrones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B8EF1CF" w14:textId="77777777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567C8" w14:paraId="11F9E724" w14:textId="77777777" w:rsidTr="00C51F5D">
        <w:trPr>
          <w:trHeight w:val="383"/>
        </w:trPr>
        <w:tc>
          <w:tcPr>
            <w:tcW w:w="2417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0AE69" w14:textId="1F550953" w:rsidR="008567C8" w:rsidRPr="007E1DE3" w:rsidRDefault="008567C8" w:rsidP="008567C8">
            <w:pPr>
              <w:pStyle w:val="TableParagraph"/>
              <w:spacing w:before="53"/>
              <w:rPr>
                <w:rFonts w:ascii="Arial" w:hAnsi="Arial" w:cs="Arial"/>
                <w:b/>
                <w:sz w:val="16"/>
                <w:szCs w:val="16"/>
              </w:rPr>
            </w:pPr>
            <w:r w:rsidRPr="007E1DE3">
              <w:rPr>
                <w:rFonts w:ascii="Arial" w:hAnsi="Arial" w:cs="Arial"/>
                <w:b/>
                <w:sz w:val="16"/>
                <w:szCs w:val="16"/>
              </w:rPr>
              <w:t xml:space="preserve">  Calles</w:t>
            </w: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DFF3F6" w14:textId="6DCD91F6" w:rsidR="008567C8" w:rsidRPr="007E1DE3" w:rsidRDefault="008567C8" w:rsidP="0058357C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0A44" w14:textId="3809952D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  <w:r w:rsidRPr="008567C8">
              <w:rPr>
                <w:rFonts w:ascii="Arial" w:hAnsi="Arial" w:cs="Arial"/>
                <w:b/>
                <w:sz w:val="18"/>
                <w:szCs w:val="18"/>
              </w:rPr>
              <w:t>N°</w:t>
            </w:r>
          </w:p>
        </w:tc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59D41A" w14:textId="77777777" w:rsidR="008567C8" w:rsidRPr="008567C8" w:rsidRDefault="008567C8" w:rsidP="0058357C">
            <w:pPr>
              <w:pStyle w:val="TableParagraph"/>
              <w:spacing w:before="5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ADDF6" w14:textId="00F122D0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  <w:r w:rsidRPr="008567C8">
              <w:rPr>
                <w:rFonts w:ascii="Arial" w:hAnsi="Arial" w:cs="Arial"/>
                <w:b/>
                <w:sz w:val="18"/>
                <w:szCs w:val="18"/>
              </w:rPr>
              <w:t>Area Total (M2)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D91EB39" w14:textId="77777777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567C8" w14:paraId="5507A68B" w14:textId="77777777" w:rsidTr="00C51F5D">
        <w:trPr>
          <w:trHeight w:val="469"/>
        </w:trPr>
        <w:tc>
          <w:tcPr>
            <w:tcW w:w="2417" w:type="dxa"/>
            <w:gridSpan w:val="2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B250640" w14:textId="77777777" w:rsidR="008567C8" w:rsidRPr="007E1DE3" w:rsidRDefault="008567C8" w:rsidP="008567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6DAB9B" w14:textId="77777777" w:rsidR="008567C8" w:rsidRPr="007E1DE3" w:rsidRDefault="008567C8" w:rsidP="008567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116F" w14:textId="77777777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7284AC" w14:textId="77777777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8A0E9" w14:textId="503B5CF8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8567C8">
              <w:rPr>
                <w:rFonts w:ascii="Arial" w:hAnsi="Arial" w:cs="Arial"/>
                <w:b/>
                <w:sz w:val="18"/>
                <w:szCs w:val="18"/>
              </w:rPr>
              <w:t>Lotes</w:t>
            </w:r>
            <w:proofErr w:type="spellEnd"/>
            <w:r w:rsidRPr="008567C8">
              <w:rPr>
                <w:rFonts w:ascii="Arial" w:hAnsi="Arial" w:cs="Arial"/>
                <w:b/>
                <w:sz w:val="18"/>
                <w:szCs w:val="18"/>
              </w:rPr>
              <w:t xml:space="preserve"> (u)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421F02B" w14:textId="77777777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567C8" w14:paraId="66FDCD46" w14:textId="77777777" w:rsidTr="00C51F5D">
        <w:trPr>
          <w:trHeight w:val="11342"/>
        </w:trPr>
        <w:tc>
          <w:tcPr>
            <w:tcW w:w="10416" w:type="dxa"/>
            <w:gridSpan w:val="7"/>
            <w:tcBorders>
              <w:top w:val="single" w:sz="4" w:space="0" w:color="000000"/>
            </w:tcBorders>
          </w:tcPr>
          <w:p w14:paraId="3A123165" w14:textId="1CF693D8" w:rsidR="008567C8" w:rsidRPr="007E1DE3" w:rsidRDefault="008567C8" w:rsidP="008567C8">
            <w:pPr>
              <w:pStyle w:val="TableParagraph"/>
              <w:spacing w:before="53"/>
              <w:rPr>
                <w:rFonts w:ascii="Arial" w:hAnsi="Arial" w:cs="Arial"/>
                <w:sz w:val="16"/>
                <w:szCs w:val="16"/>
              </w:rPr>
            </w:pPr>
            <w:r w:rsidRPr="007E1DE3">
              <w:rPr>
                <w:rFonts w:ascii="Arial" w:hAnsi="Arial" w:cs="Arial"/>
                <w:b/>
                <w:sz w:val="16"/>
                <w:szCs w:val="16"/>
              </w:rPr>
              <w:t xml:space="preserve">Mapa </w:t>
            </w:r>
            <w:proofErr w:type="spellStart"/>
            <w:r w:rsidRPr="007E1DE3">
              <w:rPr>
                <w:rFonts w:ascii="Arial" w:hAnsi="Arial" w:cs="Arial"/>
                <w:b/>
                <w:sz w:val="16"/>
                <w:szCs w:val="16"/>
              </w:rPr>
              <w:t>Ubicacion</w:t>
            </w:r>
            <w:proofErr w:type="spellEnd"/>
            <w:r w:rsidRPr="007E1DE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7E1DE3">
              <w:rPr>
                <w:rFonts w:ascii="Arial" w:hAnsi="Arial" w:cs="Arial"/>
                <w:b/>
                <w:sz w:val="16"/>
                <w:szCs w:val="16"/>
              </w:rPr>
              <w:t>en</w:t>
            </w:r>
            <w:proofErr w:type="spellEnd"/>
            <w:r w:rsidRPr="007E1DE3">
              <w:rPr>
                <w:rFonts w:ascii="Arial" w:hAnsi="Arial" w:cs="Arial"/>
                <w:b/>
                <w:sz w:val="16"/>
                <w:szCs w:val="16"/>
              </w:rPr>
              <w:t xml:space="preserve"> la Ciudad</w:t>
            </w:r>
          </w:p>
        </w:tc>
      </w:tr>
      <w:tr w:rsidR="008567C8" w14:paraId="3C1D67C0" w14:textId="77777777" w:rsidTr="00C51F5D">
        <w:trPr>
          <w:trHeight w:val="464"/>
        </w:trPr>
        <w:tc>
          <w:tcPr>
            <w:tcW w:w="1188" w:type="dxa"/>
            <w:tcBorders>
              <w:right w:val="single" w:sz="4" w:space="0" w:color="000000"/>
            </w:tcBorders>
          </w:tcPr>
          <w:p w14:paraId="31681026" w14:textId="77777777" w:rsidR="008567C8" w:rsidRDefault="008567C8" w:rsidP="008567C8">
            <w:pPr>
              <w:pStyle w:val="TableParagraph"/>
              <w:spacing w:before="53"/>
              <w:ind w:left="311"/>
              <w:rPr>
                <w:sz w:val="24"/>
              </w:rPr>
            </w:pPr>
          </w:p>
        </w:tc>
        <w:tc>
          <w:tcPr>
            <w:tcW w:w="9228" w:type="dxa"/>
            <w:gridSpan w:val="6"/>
            <w:tcBorders>
              <w:left w:val="single" w:sz="4" w:space="0" w:color="000000"/>
            </w:tcBorders>
          </w:tcPr>
          <w:p w14:paraId="0040417F" w14:textId="6CBA9DE5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18"/>
              </w:rPr>
              <w:t>Relevamiento</w:t>
            </w:r>
            <w:proofErr w:type="spellEnd"/>
            <w:r>
              <w:rPr>
                <w:rFonts w:ascii="Arial" w:hAnsi="Arial" w:cs="Arial"/>
                <w:b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18"/>
              </w:rPr>
              <w:t>Fotografico</w:t>
            </w:r>
            <w:proofErr w:type="spellEnd"/>
          </w:p>
        </w:tc>
      </w:tr>
      <w:tr w:rsidR="008567C8" w14:paraId="105FD1F8" w14:textId="77777777" w:rsidTr="00C51F5D">
        <w:trPr>
          <w:trHeight w:val="13087"/>
        </w:trPr>
        <w:tc>
          <w:tcPr>
            <w:tcW w:w="10416" w:type="dxa"/>
            <w:gridSpan w:val="7"/>
            <w:tcBorders>
              <w:top w:val="single" w:sz="4" w:space="0" w:color="000000"/>
            </w:tcBorders>
          </w:tcPr>
          <w:p w14:paraId="0F3DA9B9" w14:textId="77777777" w:rsidR="008567C8" w:rsidRPr="008567C8" w:rsidRDefault="008567C8" w:rsidP="008567C8">
            <w:pPr>
              <w:pStyle w:val="TableParagraph"/>
              <w:spacing w:before="4"/>
              <w:rPr>
                <w:rFonts w:ascii="Arial" w:hAnsi="Arial" w:cs="Arial"/>
                <w:sz w:val="18"/>
                <w:szCs w:val="18"/>
              </w:rPr>
            </w:pPr>
          </w:p>
          <w:p w14:paraId="4BA4E7DC" w14:textId="12683A8D" w:rsidR="008567C8" w:rsidRPr="008567C8" w:rsidRDefault="008567C8" w:rsidP="008567C8">
            <w:pPr>
              <w:pStyle w:val="TableParagraph"/>
              <w:spacing w:before="5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9B9548" w14:textId="77777777" w:rsidR="008567C8" w:rsidRDefault="008567C8" w:rsidP="00FA1490">
      <w:pPr>
        <w:spacing w:line="276" w:lineRule="auto"/>
        <w:jc w:val="center"/>
        <w:rPr>
          <w:b/>
          <w:sz w:val="24"/>
          <w:szCs w:val="24"/>
        </w:rPr>
      </w:pPr>
    </w:p>
    <w:sectPr w:rsidR="008567C8" w:rsidSect="0058357C">
      <w:headerReference w:type="even" r:id="rId10"/>
      <w:headerReference w:type="default" r:id="rId11"/>
      <w:footerReference w:type="even" r:id="rId12"/>
      <w:footerReference w:type="default" r:id="rId13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9DE0B" w14:textId="77777777" w:rsidR="008567C8" w:rsidRDefault="008567C8">
      <w:r>
        <w:separator/>
      </w:r>
    </w:p>
  </w:endnote>
  <w:endnote w:type="continuationSeparator" w:id="0">
    <w:p w14:paraId="426925B0" w14:textId="77777777" w:rsidR="008567C8" w:rsidRDefault="00856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E04F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01E5F99D" w14:textId="77777777" w:rsidR="008567C8" w:rsidRDefault="008567C8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  <w:r>
      <w:rPr>
        <w:b/>
        <w:vanish/>
        <w:color w:val="808080"/>
      </w:rPr>
      <w:t>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002C4" w14:textId="77777777" w:rsidR="008567C8" w:rsidRDefault="008567C8">
      <w:r>
        <w:separator/>
      </w:r>
    </w:p>
  </w:footnote>
  <w:footnote w:type="continuationSeparator" w:id="0">
    <w:p w14:paraId="4F421EF1" w14:textId="77777777" w:rsidR="008567C8" w:rsidRDefault="00856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54A4D" w14:textId="77777777" w:rsidR="00FA1490" w:rsidRDefault="00FA1490" w:rsidP="00FA1490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26004AAF" w14:textId="4C4A1175" w:rsidR="00FA1490" w:rsidRDefault="00FA1490" w:rsidP="00FA1490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 xml:space="preserve">SUMINISTRO DE VIVIENDAS PARA </w:t>
    </w:r>
    <w:r w:rsidR="009F4B8A">
      <w:rPr>
        <w:b/>
        <w:color w:val="808080"/>
        <w:sz w:val="16"/>
      </w:rPr>
      <w:t>LLAMADO 21/2023</w:t>
    </w:r>
    <w:r>
      <w:rPr>
        <w:b/>
        <w:color w:val="808080"/>
        <w:sz w:val="16"/>
      </w:rPr>
      <w:t xml:space="preserve"> </w:t>
    </w:r>
  </w:p>
  <w:p w14:paraId="76F1CBB0" w14:textId="46B72271" w:rsidR="008567C8" w:rsidRDefault="008567C8">
    <w:pPr>
      <w:widowControl w:val="0"/>
      <w:spacing w:line="240" w:lineRule="exact"/>
      <w:jc w:val="right"/>
      <w:rPr>
        <w:b/>
        <w:sz w:val="16"/>
      </w:rPr>
    </w:pPr>
    <w:r>
      <w:rPr>
        <w:rStyle w:val="Nmerodepgina"/>
        <w:sz w:val="16"/>
      </w:rPr>
      <w:t xml:space="preserve">Página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C51F5D">
      <w:rPr>
        <w:rStyle w:val="Nmerodepgina"/>
        <w:noProof/>
        <w:sz w:val="16"/>
      </w:rPr>
      <w:t>3</w:t>
    </w:r>
    <w:r>
      <w:rPr>
        <w:rStyle w:val="Nmerodepgina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4348625">
    <w:abstractNumId w:val="19"/>
  </w:num>
  <w:num w:numId="2" w16cid:durableId="735781675">
    <w:abstractNumId w:val="11"/>
  </w:num>
  <w:num w:numId="3" w16cid:durableId="473789863">
    <w:abstractNumId w:val="8"/>
  </w:num>
  <w:num w:numId="4" w16cid:durableId="1010641423">
    <w:abstractNumId w:val="25"/>
  </w:num>
  <w:num w:numId="5" w16cid:durableId="869539012">
    <w:abstractNumId w:val="18"/>
  </w:num>
  <w:num w:numId="6" w16cid:durableId="470634398">
    <w:abstractNumId w:val="15"/>
  </w:num>
  <w:num w:numId="7" w16cid:durableId="162287386">
    <w:abstractNumId w:val="17"/>
  </w:num>
  <w:num w:numId="8" w16cid:durableId="112334010">
    <w:abstractNumId w:val="20"/>
  </w:num>
  <w:num w:numId="9" w16cid:durableId="583879125">
    <w:abstractNumId w:val="9"/>
  </w:num>
  <w:num w:numId="10" w16cid:durableId="1130246916">
    <w:abstractNumId w:val="16"/>
  </w:num>
  <w:num w:numId="11" w16cid:durableId="718937671">
    <w:abstractNumId w:val="12"/>
  </w:num>
  <w:num w:numId="12" w16cid:durableId="1593054311">
    <w:abstractNumId w:val="10"/>
  </w:num>
  <w:num w:numId="13" w16cid:durableId="2142767620">
    <w:abstractNumId w:val="14"/>
  </w:num>
  <w:num w:numId="14" w16cid:durableId="348605287">
    <w:abstractNumId w:val="22"/>
  </w:num>
  <w:num w:numId="15" w16cid:durableId="1432313800">
    <w:abstractNumId w:val="13"/>
  </w:num>
  <w:num w:numId="16" w16cid:durableId="498808960">
    <w:abstractNumId w:val="21"/>
  </w:num>
  <w:num w:numId="17" w16cid:durableId="1305701049">
    <w:abstractNumId w:val="24"/>
  </w:num>
  <w:num w:numId="18" w16cid:durableId="655035243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9089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57C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1CD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478CF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B8A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1F5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6D63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490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 fillcolor="silver">
      <v:fill color="silver"/>
      <v:textbox style="mso-fit-shape-to-text:t"/>
    </o:shapedefaults>
    <o:shapelayout v:ext="edit">
      <o:idmap v:ext="edit" data="1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E42AB863-0E53-4C30-8C0B-41E083E9BD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AD077D-EFF8-4A37-B02F-5041BCB5CA37}"/>
</file>

<file path=customXml/itemProps3.xml><?xml version="1.0" encoding="utf-8"?>
<ds:datastoreItem xmlns:ds="http://schemas.openxmlformats.org/officeDocument/2006/customXml" ds:itemID="{2E4902D5-9AE0-49C2-8EF4-D808FA15FA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20512-4E9A-4DAD-B460-EE3038DD1104}"/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1</TotalTime>
  <Pages>3</Pages>
  <Words>31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279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4</cp:revision>
  <cp:lastPrinted>2022-12-08T19:55:00Z</cp:lastPrinted>
  <dcterms:created xsi:type="dcterms:W3CDTF">2023-01-31T14:35:00Z</dcterms:created>
  <dcterms:modified xsi:type="dcterms:W3CDTF">2023-06-30T14:57:00Z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</Properties>
</file>